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5550" w14:textId="77777777" w:rsidR="0058042B" w:rsidRPr="003E0522" w:rsidRDefault="0058042B" w:rsidP="0058042B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3E0522">
        <w:rPr>
          <w:rFonts w:asciiTheme="minorHAnsi" w:eastAsia="Calibri" w:hAnsiTheme="minorHAnsi" w:cstheme="minorHAnsi"/>
          <w:b/>
          <w:i/>
          <w:sz w:val="18"/>
          <w:szCs w:val="18"/>
        </w:rPr>
        <w:t xml:space="preserve">        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>
        <w:rPr>
          <w:rFonts w:asciiTheme="minorHAnsi" w:hAnsiTheme="minorHAnsi" w:cstheme="minorHAnsi"/>
          <w:b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72D695E2" w14:textId="77777777" w:rsidR="0058042B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</w:p>
    <w:p w14:paraId="2D40E54E" w14:textId="2EC87A31" w:rsidR="0058042B" w:rsidRPr="003E0522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Nr Postępowania: POST/EOD/EOD/BM/00</w:t>
      </w:r>
      <w:r w:rsidR="004D14A8">
        <w:rPr>
          <w:rFonts w:asciiTheme="minorHAnsi" w:hAnsiTheme="minorHAnsi" w:cs="Segoe UI"/>
          <w:b/>
          <w:bCs/>
          <w:iCs/>
          <w:sz w:val="18"/>
          <w:szCs w:val="18"/>
        </w:rPr>
        <w:t>1</w:t>
      </w:r>
      <w:r w:rsidR="00C47F8C">
        <w:rPr>
          <w:rFonts w:asciiTheme="minorHAnsi" w:hAnsiTheme="minorHAnsi" w:cs="Segoe UI"/>
          <w:b/>
          <w:bCs/>
          <w:iCs/>
          <w:sz w:val="18"/>
          <w:szCs w:val="18"/>
        </w:rPr>
        <w:t>29</w:t>
      </w:r>
      <w:r w:rsidR="00BF08D9">
        <w:rPr>
          <w:rFonts w:asciiTheme="minorHAnsi" w:hAnsiTheme="minorHAnsi" w:cs="Segoe UI"/>
          <w:b/>
          <w:bCs/>
          <w:iCs/>
          <w:sz w:val="18"/>
          <w:szCs w:val="18"/>
        </w:rPr>
        <w:t>/</w:t>
      </w: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20</w:t>
      </w:r>
      <w:r w:rsidR="00762D6A">
        <w:rPr>
          <w:rFonts w:asciiTheme="minorHAnsi" w:hAnsiTheme="minorHAnsi" w:cs="Segoe UI"/>
          <w:b/>
          <w:bCs/>
          <w:iCs/>
          <w:sz w:val="18"/>
          <w:szCs w:val="18"/>
        </w:rPr>
        <w:t>2</w:t>
      </w:r>
      <w:r w:rsidR="002676F4">
        <w:rPr>
          <w:rFonts w:asciiTheme="minorHAnsi" w:hAnsiTheme="minorHAnsi" w:cs="Segoe UI"/>
          <w:b/>
          <w:bCs/>
          <w:iCs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2DA9B1E3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</w:p>
    <w:p w14:paraId="621A0F0E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CC071C4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DD93257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306CE7AF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5D00E14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5CECC7E" w14:textId="77777777" w:rsidR="0058042B" w:rsidRPr="003E0522" w:rsidRDefault="0058042B" w:rsidP="0058042B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3E0522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6987A8A1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145D24CC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545966B2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4C5AA89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E2C048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9B5FF03" w14:textId="77777777" w:rsidR="0058042B" w:rsidRPr="003E0522" w:rsidRDefault="0058042B" w:rsidP="0058042B">
      <w:pPr>
        <w:jc w:val="both"/>
        <w:rPr>
          <w:rFonts w:asciiTheme="minorHAnsi" w:hAnsiTheme="minorHAnsi" w:cs="Segoe UI"/>
          <w:sz w:val="18"/>
          <w:szCs w:val="18"/>
        </w:rPr>
      </w:pPr>
      <w:r w:rsidRPr="003E0522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(nazwa Wykonawcy) </w:t>
      </w:r>
    </w:p>
    <w:p w14:paraId="060505BD" w14:textId="77777777" w:rsidR="0058042B" w:rsidRPr="003E0522" w:rsidRDefault="0058042B" w:rsidP="0058042B">
      <w:pPr>
        <w:jc w:val="both"/>
        <w:rPr>
          <w:rFonts w:asciiTheme="minorHAnsi" w:eastAsia="Calibri" w:hAnsiTheme="minorHAnsi"/>
          <w:i/>
          <w:sz w:val="18"/>
          <w:szCs w:val="18"/>
        </w:rPr>
      </w:pPr>
      <w:r>
        <w:rPr>
          <w:rFonts w:asciiTheme="minorHAnsi" w:hAnsiTheme="minorHAnsi" w:cs="Segoe UI"/>
          <w:sz w:val="18"/>
          <w:szCs w:val="18"/>
        </w:rPr>
        <w:t>Oświadczam, iż rachunek</w:t>
      </w:r>
      <w:r w:rsidRPr="003E0522">
        <w:rPr>
          <w:rFonts w:asciiTheme="minorHAnsi" w:hAnsiTheme="minorHAnsi" w:cs="Segoe UI"/>
          <w:sz w:val="18"/>
          <w:szCs w:val="18"/>
        </w:rPr>
        <w:t xml:space="preserve"> bankowy o nr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3E0522">
        <w:rPr>
          <w:rFonts w:asciiTheme="minorHAnsi" w:hAnsiTheme="minorHAnsi" w:cs="Segoe UI"/>
          <w:sz w:val="18"/>
          <w:szCs w:val="18"/>
        </w:rPr>
        <w:t>wskazany do umowy / na fakturze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jest* / nie jest * </w:t>
      </w:r>
      <w:r w:rsidRPr="003E0522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09B9C98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77402ED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78A10640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479C26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E22EA43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7C82032C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2C0B256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58650C0" w14:textId="77777777" w:rsidR="0058042B" w:rsidRPr="003E0522" w:rsidRDefault="0058042B" w:rsidP="00D24B35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1CD4C8D8" w14:textId="77777777" w:rsidR="00F41C6A" w:rsidRPr="00F41C6A" w:rsidRDefault="0058042B" w:rsidP="00D24B35">
      <w:pPr>
        <w:ind w:left="609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p w14:paraId="2A29B9F2" w14:textId="77777777" w:rsidR="0058042B" w:rsidRPr="003E0522" w:rsidRDefault="0058042B" w:rsidP="00F41C6A">
      <w:pPr>
        <w:ind w:left="4956" w:hanging="4950"/>
        <w:jc w:val="right"/>
        <w:rPr>
          <w:rFonts w:asciiTheme="minorHAnsi" w:hAnsiTheme="minorHAnsi" w:cs="Segoe UI"/>
          <w:sz w:val="18"/>
          <w:szCs w:val="18"/>
        </w:rPr>
      </w:pPr>
    </w:p>
    <w:p w14:paraId="1DCF4A97" w14:textId="77777777" w:rsidR="0058042B" w:rsidRDefault="0058042B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46D35E2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CB8ED53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D757B45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F06D20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3B4D0E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ABE1C4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A4EE59F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FCBCFD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8F14519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AF48954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2452CA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CF44B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48CA50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A306D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34AE430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B20DD1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6CF1C3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7A47DE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823D9F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6E2CD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7BB89A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09C9912" w14:textId="01FC09B5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3D9B4DA" w14:textId="77777777" w:rsidR="00B80E1E" w:rsidRDefault="00B80E1E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2A9135D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58D019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934057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C31495" w14:textId="1CAAEE8F" w:rsidR="00AC40C5" w:rsidRDefault="00AC40C5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5F943E3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6AE384D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A00DE9F" w14:textId="77777777" w:rsidR="004D14A8" w:rsidRDefault="004D14A8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CC9C950" w14:textId="77777777" w:rsidR="004D14A8" w:rsidRDefault="004D14A8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sectPr w:rsidR="004D14A8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77ED8" w14:textId="77777777" w:rsidR="00587099" w:rsidRDefault="00587099" w:rsidP="00566A36">
      <w:r>
        <w:separator/>
      </w:r>
    </w:p>
  </w:endnote>
  <w:endnote w:type="continuationSeparator" w:id="0">
    <w:p w14:paraId="3D9EFC02" w14:textId="77777777" w:rsidR="00587099" w:rsidRDefault="00587099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E358CFB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A75D" w14:textId="77777777" w:rsidR="00587099" w:rsidRDefault="00587099" w:rsidP="00566A36">
      <w:r>
        <w:separator/>
      </w:r>
    </w:p>
  </w:footnote>
  <w:footnote w:type="continuationSeparator" w:id="0">
    <w:p w14:paraId="40C526EF" w14:textId="77777777" w:rsidR="00587099" w:rsidRDefault="00587099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3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9"/>
  </w:num>
  <w:num w:numId="10" w16cid:durableId="1002003400">
    <w:abstractNumId w:val="58"/>
  </w:num>
  <w:num w:numId="11" w16cid:durableId="2106919439">
    <w:abstractNumId w:val="59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4"/>
  </w:num>
  <w:num w:numId="15" w16cid:durableId="1683623989">
    <w:abstractNumId w:val="31"/>
  </w:num>
  <w:num w:numId="16" w16cid:durableId="1964770615">
    <w:abstractNumId w:val="37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3"/>
  </w:num>
  <w:num w:numId="21" w16cid:durableId="415662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5"/>
  </w:num>
  <w:num w:numId="23" w16cid:durableId="16188307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1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8"/>
  </w:num>
  <w:num w:numId="35" w16cid:durableId="492792194">
    <w:abstractNumId w:val="23"/>
  </w:num>
  <w:num w:numId="36" w16cid:durableId="1263608425">
    <w:abstractNumId w:val="40"/>
  </w:num>
  <w:num w:numId="37" w16cid:durableId="1855656363">
    <w:abstractNumId w:val="54"/>
  </w:num>
  <w:num w:numId="38" w16cid:durableId="626278269">
    <w:abstractNumId w:val="52"/>
  </w:num>
  <w:num w:numId="39" w16cid:durableId="807017037">
    <w:abstractNumId w:val="14"/>
  </w:num>
  <w:num w:numId="40" w16cid:durableId="1850488165">
    <w:abstractNumId w:val="55"/>
  </w:num>
  <w:num w:numId="41" w16cid:durableId="1816336490">
    <w:abstractNumId w:val="57"/>
  </w:num>
  <w:num w:numId="42" w16cid:durableId="232473711">
    <w:abstractNumId w:val="50"/>
  </w:num>
  <w:num w:numId="43" w16cid:durableId="597326360">
    <w:abstractNumId w:val="33"/>
  </w:num>
  <w:num w:numId="44" w16cid:durableId="1052995351">
    <w:abstractNumId w:val="38"/>
  </w:num>
  <w:num w:numId="45" w16cid:durableId="604077929">
    <w:abstractNumId w:val="32"/>
  </w:num>
  <w:num w:numId="46" w16cid:durableId="9362522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4363827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4BCA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640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4C9A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350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3B5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102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79D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5226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9A2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099"/>
    <w:rsid w:val="005876AF"/>
    <w:rsid w:val="00587F01"/>
    <w:rsid w:val="00587FCD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7D0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703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81B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401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6C9F"/>
    <w:rsid w:val="008574FD"/>
    <w:rsid w:val="008609A0"/>
    <w:rsid w:val="008616FF"/>
    <w:rsid w:val="00861ACE"/>
    <w:rsid w:val="00861C1C"/>
    <w:rsid w:val="00862424"/>
    <w:rsid w:val="00862719"/>
    <w:rsid w:val="00862BAC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8F6CEB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7D3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1CDB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82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4517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87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4CF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44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013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976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1A81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2C4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47F8C"/>
    <w:rsid w:val="00C50326"/>
    <w:rsid w:val="00C507E6"/>
    <w:rsid w:val="00C50E16"/>
    <w:rsid w:val="00C50EC0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9C5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435B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B23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4EC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0EC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5743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AB9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3C91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B75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C4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Oświadczenie o posiadanym rachunku bankowym.docx</dmsv2BaseFileName>
    <dmsv2BaseDisplayName xmlns="http://schemas.microsoft.com/sharepoint/v3">Załącznik nr 6 Oświadczenie o posiadanym rachunku bankowym</dmsv2BaseDisplayName>
    <dmsv2SWPP2ObjectNumber xmlns="http://schemas.microsoft.com/sharepoint/v3">POST/EOD/EOD/BM/00129/2026                        </dmsv2SWPP2ObjectNumber>
    <dmsv2SWPP2SumMD5 xmlns="http://schemas.microsoft.com/sharepoint/v3">69e3de68b1f7c831189c35962810060c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24990247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FJ3FSM7XJ42E-1649073643-14797</_dlc_DocId>
    <_dlc_DocIdUrl xmlns="a19cb1c7-c5c7-46d4-85ae-d83685407bba">
      <Url>https://swpp2.dms.gkpge.pl/sites/43/_layouts/15/DocIdRedir.aspx?ID=FJ3FSM7XJ42E-1649073643-14797</Url>
      <Description>FJ3FSM7XJ42E-1649073643-14797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7A1312-9836-4B4B-899F-6B991A940631}"/>
</file>

<file path=customXml/itemProps3.xml><?xml version="1.0" encoding="utf-8"?>
<ds:datastoreItem xmlns:ds="http://schemas.openxmlformats.org/officeDocument/2006/customXml" ds:itemID="{CECB0348-E0AE-4F61-845B-264FAB0E2A35}"/>
</file>

<file path=customXml/itemProps4.xml><?xml version="1.0" encoding="utf-8"?>
<ds:datastoreItem xmlns:ds="http://schemas.openxmlformats.org/officeDocument/2006/customXml" ds:itemID="{2FF1A571-BCA7-43CD-9111-980BD6838E05}"/>
</file>

<file path=customXml/itemProps5.xml><?xml version="1.0" encoding="utf-8"?>
<ds:datastoreItem xmlns:ds="http://schemas.openxmlformats.org/officeDocument/2006/customXml" ds:itemID="{A9A59B00-5ED7-4CE1-B940-191FBD6175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6</cp:revision>
  <cp:lastPrinted>2026-04-21T10:20:00Z</cp:lastPrinted>
  <dcterms:created xsi:type="dcterms:W3CDTF">2026-04-21T09:39:00Z</dcterms:created>
  <dcterms:modified xsi:type="dcterms:W3CDTF">2026-04-21T10:29:00Z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0x010189100005634C463E24AE41908FD587B71CC0AA</vt:lpwstr>
  </property>
  <property fmtid="{D5CDD505-2E9C-101B-9397-08002B2CF9AE}" pid="10" name="_dlc_DocIdItemGuid">
    <vt:lpwstr>07c27f1f-3c23-4353-b68d-e35880b2466c</vt:lpwstr>
  </property>
</Properties>
</file>